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6657"/>
      </w:tblGrid>
      <w:tr w:rsidR="00173122" w:rsidRPr="0053008E" w14:paraId="2BDE4C0A" w14:textId="77777777" w:rsidTr="004B21D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C000"/>
            <w:vAlign w:val="center"/>
          </w:tcPr>
          <w:p w14:paraId="64EB2459" w14:textId="77777777" w:rsidR="00173122" w:rsidRPr="0053008E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48180D" w:rsidRPr="0053008E" w14:paraId="024A40C4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0A17F015" w14:textId="77777777" w:rsidR="0048180D" w:rsidRPr="0053008E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5AB4CDD9" w14:textId="77777777" w:rsidR="0048180D" w:rsidRPr="0053008E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Arnes </w:t>
            </w:r>
          </w:p>
          <w:p w14:paraId="6549E382" w14:textId="77777777" w:rsidR="0048180D" w:rsidRPr="0053008E" w:rsidRDefault="0048180D" w:rsidP="0048180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Tehnološki park 18 </w:t>
            </w:r>
          </w:p>
          <w:p w14:paraId="680AD2EA" w14:textId="5EA9DEB9" w:rsidR="0048180D" w:rsidRPr="0053008E" w:rsidRDefault="0048180D" w:rsidP="0048180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48180D" w:rsidRPr="0053008E" w14:paraId="222AB329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75A345F0" w14:textId="77777777" w:rsidR="0048180D" w:rsidRPr="0053008E" w:rsidRDefault="0048180D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673" w:type="pct"/>
            <w:shd w:val="clear" w:color="auto" w:fill="FFF2CC" w:themeFill="accent4" w:themeFillTint="33"/>
          </w:tcPr>
          <w:p w14:paraId="13BF04E0" w14:textId="0417AFF0" w:rsidR="0048180D" w:rsidRPr="0053008E" w:rsidRDefault="00E2747B" w:rsidP="0048180D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</w:rPr>
              <w:t>Ogrodje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</w:rPr>
              <w:t xml:space="preserve"> IGA</w:t>
            </w:r>
          </w:p>
        </w:tc>
      </w:tr>
      <w:tr w:rsidR="003E2B6B" w:rsidRPr="0053008E" w14:paraId="7A735872" w14:textId="77777777" w:rsidTr="00C35068">
        <w:trPr>
          <w:trHeight w:val="20"/>
          <w:jc w:val="center"/>
        </w:trPr>
        <w:tc>
          <w:tcPr>
            <w:tcW w:w="1327" w:type="pct"/>
            <w:shd w:val="clear" w:color="auto" w:fill="FFC000"/>
            <w:vAlign w:val="center"/>
          </w:tcPr>
          <w:p w14:paraId="5B27DEB2" w14:textId="77777777" w:rsidR="003E2B6B" w:rsidRPr="0053008E" w:rsidRDefault="003E2B6B" w:rsidP="003E2B6B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673" w:type="pct"/>
            <w:shd w:val="clear" w:color="auto" w:fill="FFF2CC" w:themeFill="accent4" w:themeFillTint="33"/>
            <w:vAlign w:val="center"/>
          </w:tcPr>
          <w:p w14:paraId="23973259" w14:textId="771EF88D" w:rsidR="003E2B6B" w:rsidRPr="0053008E" w:rsidRDefault="003E2B6B" w:rsidP="003E2B6B">
            <w:pPr>
              <w:jc w:val="both"/>
              <w:rPr>
                <w:rFonts w:asciiTheme="majorHAnsi" w:hAnsiTheme="majorHAnsi" w:cstheme="majorHAnsi"/>
                <w:sz w:val="22"/>
                <w:lang w:val="sl-SI"/>
              </w:rPr>
            </w:pPr>
            <w:r w:rsidRPr="0053008E">
              <w:rPr>
                <w:rFonts w:asciiTheme="majorHAnsi" w:hAnsiTheme="majorHAnsi" w:cstheme="majorHAnsi"/>
                <w:sz w:val="22"/>
                <w:lang w:val="sl-SI"/>
              </w:rPr>
              <w:t xml:space="preserve">Predmet javnega naročila </w:t>
            </w:r>
            <w:r w:rsidR="00E2747B" w:rsidRPr="00E2747B">
              <w:rPr>
                <w:rFonts w:asciiTheme="majorHAnsi" w:hAnsiTheme="majorHAnsi" w:cstheme="majorHAnsi"/>
                <w:sz w:val="22"/>
                <w:lang w:val="sl-SI"/>
              </w:rPr>
              <w:t xml:space="preserve">je nakup licence ogrodja za upravljanje in administracijo digitalnih identitet (sistem IGA, ang. </w:t>
            </w:r>
            <w:proofErr w:type="spellStart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>Identity</w:t>
            </w:r>
            <w:proofErr w:type="spellEnd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  <w:proofErr w:type="spellStart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>Governance</w:t>
            </w:r>
            <w:proofErr w:type="spellEnd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  <w:proofErr w:type="spellStart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>and</w:t>
            </w:r>
            <w:proofErr w:type="spellEnd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 xml:space="preserve"> </w:t>
            </w:r>
            <w:proofErr w:type="spellStart"/>
            <w:r w:rsidR="00E2747B" w:rsidRPr="00E2747B">
              <w:rPr>
                <w:rFonts w:asciiTheme="majorHAnsi" w:hAnsiTheme="majorHAnsi" w:cstheme="majorHAnsi"/>
                <w:i/>
                <w:sz w:val="22"/>
                <w:lang w:val="sl-SI"/>
              </w:rPr>
              <w:t>Administration</w:t>
            </w:r>
            <w:proofErr w:type="spellEnd"/>
            <w:r w:rsidR="00E2747B" w:rsidRPr="00E2747B">
              <w:rPr>
                <w:rFonts w:asciiTheme="majorHAnsi" w:hAnsiTheme="majorHAnsi" w:cstheme="majorHAnsi"/>
                <w:sz w:val="22"/>
                <w:lang w:val="sl-SI"/>
              </w:rPr>
              <w:t xml:space="preserve">) na javnemu zavodu Arnes, ki ga bo nudil kot orodje za upravljanje identitet svojim upravičenim institucijam (članicam) v federaciji </w:t>
            </w:r>
            <w:proofErr w:type="spellStart"/>
            <w:r w:rsidR="00E2747B" w:rsidRPr="00E2747B">
              <w:rPr>
                <w:rFonts w:asciiTheme="majorHAnsi" w:hAnsiTheme="majorHAnsi" w:cstheme="majorHAnsi"/>
                <w:sz w:val="22"/>
                <w:lang w:val="sl-SI"/>
              </w:rPr>
              <w:t>ArnesAAI</w:t>
            </w:r>
            <w:proofErr w:type="spellEnd"/>
            <w:r w:rsidR="00E2747B" w:rsidRPr="00E2747B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22F624EE" w14:textId="77777777" w:rsidR="003E2B6B" w:rsidRDefault="00F350C6" w:rsidP="003E2B6B">
      <w:pPr>
        <w:jc w:val="both"/>
        <w:rPr>
          <w:rFonts w:asciiTheme="majorHAnsi" w:eastAsia="Calibri" w:hAnsiTheme="majorHAnsi" w:cstheme="majorHAnsi"/>
          <w:noProof/>
          <w:sz w:val="22"/>
          <w:lang w:val="en-US" w:eastAsia="en-US"/>
        </w:rPr>
      </w:pPr>
      <w:proofErr w:type="spellStart"/>
      <w:r w:rsidRPr="003E2B6B">
        <w:rPr>
          <w:rFonts w:asciiTheme="majorHAnsi" w:hAnsiTheme="majorHAnsi" w:cstheme="majorHAnsi"/>
          <w:sz w:val="22"/>
        </w:rPr>
        <w:t>S</w:t>
      </w:r>
      <w:r w:rsidR="00EE4EA8" w:rsidRPr="003E2B6B">
        <w:rPr>
          <w:rFonts w:asciiTheme="majorHAnsi" w:hAnsiTheme="majorHAnsi" w:cstheme="majorHAnsi"/>
          <w:sz w:val="22"/>
        </w:rPr>
        <w:t>kladno</w:t>
      </w:r>
      <w:proofErr w:type="spellEnd"/>
      <w:r w:rsidR="00EE4EA8" w:rsidRPr="003E2B6B">
        <w:rPr>
          <w:rFonts w:asciiTheme="majorHAnsi" w:hAnsiTheme="majorHAnsi" w:cstheme="majorHAnsi"/>
          <w:sz w:val="22"/>
        </w:rPr>
        <w:t xml:space="preserve"> s </w:t>
      </w:r>
      <w:proofErr w:type="spellStart"/>
      <w:r w:rsidR="00EE4EA8" w:rsidRPr="003E2B6B">
        <w:rPr>
          <w:rFonts w:asciiTheme="majorHAnsi" w:hAnsiTheme="majorHAnsi" w:cstheme="majorHAnsi"/>
          <w:sz w:val="22"/>
        </w:rPr>
        <w:t>točko</w:t>
      </w:r>
      <w:proofErr w:type="spellEnd"/>
      <w:r w:rsidR="00EE4EA8" w:rsidRPr="003E2B6B">
        <w:rPr>
          <w:rFonts w:asciiTheme="majorHAnsi" w:hAnsiTheme="majorHAnsi" w:cstheme="majorHAnsi"/>
          <w:sz w:val="22"/>
        </w:rPr>
        <w:t xml:space="preserve"> 7.C</w:t>
      </w:r>
      <w:r w:rsidR="00BD7940" w:rsidRPr="003E2B6B">
        <w:rPr>
          <w:rFonts w:asciiTheme="majorHAnsi" w:hAnsiTheme="majorHAnsi" w:cstheme="majorHAnsi"/>
          <w:sz w:val="22"/>
        </w:rPr>
        <w:t>.</w:t>
      </w:r>
      <w:r w:rsidR="003E2B6B" w:rsidRPr="003E2B6B">
        <w:rPr>
          <w:rFonts w:asciiTheme="majorHAnsi" w:hAnsiTheme="majorHAnsi" w:cstheme="majorHAnsi"/>
          <w:sz w:val="22"/>
        </w:rPr>
        <w:t>2</w:t>
      </w:r>
      <w:r w:rsidR="00EE4EA8" w:rsidRPr="003E2B6B">
        <w:rPr>
          <w:rFonts w:asciiTheme="majorHAnsi" w:hAnsiTheme="majorHAnsi" w:cstheme="majorHAnsi"/>
          <w:sz w:val="22"/>
        </w:rPr>
        <w:t>:</w:t>
      </w:r>
      <w:r w:rsidR="00EE4EA8" w:rsidRPr="003E2B6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="00EE4EA8" w:rsidRPr="003E2B6B">
        <w:rPr>
          <w:rFonts w:asciiTheme="majorHAnsi" w:hAnsiTheme="majorHAnsi" w:cstheme="majorHAnsi"/>
          <w:b/>
          <w:sz w:val="22"/>
        </w:rPr>
        <w:t>Tehnična</w:t>
      </w:r>
      <w:proofErr w:type="spellEnd"/>
      <w:r w:rsidR="00EE4EA8" w:rsidRPr="003E2B6B">
        <w:rPr>
          <w:rFonts w:asciiTheme="majorHAnsi" w:hAnsiTheme="majorHAnsi" w:cstheme="majorHAnsi"/>
          <w:b/>
          <w:sz w:val="22"/>
        </w:rPr>
        <w:t xml:space="preserve"> in </w:t>
      </w:r>
      <w:proofErr w:type="spellStart"/>
      <w:r w:rsidR="00EE4EA8" w:rsidRPr="003E2B6B">
        <w:rPr>
          <w:rFonts w:asciiTheme="majorHAnsi" w:hAnsiTheme="majorHAnsi" w:cstheme="majorHAnsi"/>
          <w:b/>
          <w:sz w:val="22"/>
        </w:rPr>
        <w:t>strokovna</w:t>
      </w:r>
      <w:proofErr w:type="spellEnd"/>
      <w:r w:rsidR="00EE4EA8" w:rsidRPr="003E2B6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="00EE4EA8" w:rsidRPr="003E2B6B">
        <w:rPr>
          <w:rFonts w:asciiTheme="majorHAnsi" w:hAnsiTheme="majorHAnsi" w:cstheme="majorHAnsi"/>
          <w:b/>
          <w:sz w:val="22"/>
        </w:rPr>
        <w:t>sposobnost</w:t>
      </w:r>
      <w:proofErr w:type="spellEnd"/>
      <w:r w:rsidR="00EE4EA8" w:rsidRPr="003E2B6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="00EE4EA8" w:rsidRPr="003E2B6B">
        <w:rPr>
          <w:rFonts w:asciiTheme="majorHAnsi" w:hAnsiTheme="majorHAnsi" w:cstheme="majorHAnsi"/>
          <w:sz w:val="22"/>
        </w:rPr>
        <w:t>obr</w:t>
      </w:r>
      <w:r w:rsidR="00E9298F" w:rsidRPr="003E2B6B">
        <w:rPr>
          <w:rFonts w:asciiTheme="majorHAnsi" w:hAnsiTheme="majorHAnsi" w:cstheme="majorHAnsi"/>
          <w:sz w:val="22"/>
        </w:rPr>
        <w:t>azca</w:t>
      </w:r>
      <w:proofErr w:type="spellEnd"/>
      <w:r w:rsidR="00E9298F" w:rsidRPr="003E2B6B">
        <w:rPr>
          <w:rFonts w:asciiTheme="majorHAnsi" w:hAnsiTheme="majorHAnsi" w:cstheme="majorHAnsi"/>
          <w:sz w:val="22"/>
        </w:rPr>
        <w:t xml:space="preserve"> ePRO - </w:t>
      </w:r>
      <w:proofErr w:type="spellStart"/>
      <w:r w:rsidR="00E9298F" w:rsidRPr="003E2B6B">
        <w:rPr>
          <w:rFonts w:asciiTheme="majorHAnsi" w:hAnsiTheme="majorHAnsi" w:cstheme="majorHAnsi"/>
          <w:sz w:val="22"/>
        </w:rPr>
        <w:t>Navodila</w:t>
      </w:r>
      <w:proofErr w:type="spellEnd"/>
      <w:r w:rsidR="00E9298F" w:rsidRPr="003E2B6B">
        <w:rPr>
          <w:rFonts w:asciiTheme="majorHAnsi" w:hAnsiTheme="majorHAnsi" w:cstheme="majorHAnsi"/>
          <w:sz w:val="22"/>
        </w:rPr>
        <w:t xml:space="preserve"> </w:t>
      </w:r>
      <w:proofErr w:type="spellStart"/>
      <w:r w:rsidR="00E9298F" w:rsidRPr="003E2B6B">
        <w:rPr>
          <w:rFonts w:asciiTheme="majorHAnsi" w:hAnsiTheme="majorHAnsi" w:cstheme="majorHAnsi"/>
          <w:sz w:val="22"/>
        </w:rPr>
        <w:t>ponudnikom</w:t>
      </w:r>
      <w:proofErr w:type="spellEnd"/>
      <w:r w:rsidR="00E9298F" w:rsidRPr="003E2B6B">
        <w:rPr>
          <w:rFonts w:asciiTheme="majorHAnsi" w:hAnsiTheme="majorHAnsi" w:cstheme="majorHAnsi"/>
          <w:sz w:val="22"/>
        </w:rPr>
        <w:t xml:space="preserve"> mora</w:t>
      </w:r>
      <w:r w:rsidR="003E2B6B">
        <w:rPr>
          <w:rFonts w:asciiTheme="majorHAnsi" w:hAnsiTheme="majorHAnsi" w:cstheme="majorHAnsi"/>
          <w:sz w:val="22"/>
        </w:rPr>
        <w:t xml:space="preserve"> </w:t>
      </w:r>
      <w:r w:rsidR="00E9298F" w:rsidRPr="003E2B6B">
        <w:rPr>
          <w:rFonts w:asciiTheme="majorHAnsi" w:hAnsiTheme="majorHAnsi" w:cstheme="majorHAnsi"/>
          <w:b/>
          <w:sz w:val="22"/>
        </w:rPr>
        <w:t xml:space="preserve"> </w:t>
      </w:r>
      <w:r w:rsidR="00CA7962" w:rsidRPr="003E2B6B">
        <w:rPr>
          <w:rFonts w:asciiTheme="majorHAnsi" w:hAnsiTheme="majorHAnsi" w:cstheme="majorHAnsi"/>
          <w:b/>
          <w:sz w:val="22"/>
        </w:rPr>
        <w:t xml:space="preserve"> </w:t>
      </w:r>
      <w:proofErr w:type="spellStart"/>
      <w:r w:rsidR="00E9298F" w:rsidRPr="003E2B6B">
        <w:rPr>
          <w:rFonts w:asciiTheme="majorHAnsi" w:hAnsiTheme="majorHAnsi" w:cstheme="majorHAnsi"/>
          <w:sz w:val="22"/>
        </w:rPr>
        <w:t>p</w:t>
      </w:r>
      <w:r w:rsidR="00CA7962" w:rsidRPr="003E2B6B">
        <w:rPr>
          <w:rFonts w:asciiTheme="majorHAnsi" w:hAnsiTheme="majorHAnsi" w:cstheme="majorHAnsi"/>
          <w:noProof/>
          <w:sz w:val="22"/>
        </w:rPr>
        <w:t>onudnik</w:t>
      </w:r>
      <w:proofErr w:type="spellEnd"/>
      <w:r w:rsidR="00CA7962" w:rsidRPr="003E2B6B">
        <w:rPr>
          <w:rFonts w:asciiTheme="majorHAnsi" w:hAnsiTheme="majorHAnsi" w:cstheme="majorHAnsi"/>
          <w:noProof/>
          <w:sz w:val="22"/>
        </w:rPr>
        <w:t xml:space="preserve"> </w:t>
      </w:r>
      <w:r w:rsidR="00E9298F" w:rsidRPr="003E2B6B">
        <w:rPr>
          <w:rFonts w:asciiTheme="majorHAnsi" w:hAnsiTheme="majorHAnsi" w:cstheme="majorHAnsi"/>
          <w:noProof/>
          <w:sz w:val="22"/>
        </w:rPr>
        <w:t xml:space="preserve">mora razpolagati </w:t>
      </w:r>
      <w:r w:rsidR="00E7349E" w:rsidRPr="003E2B6B">
        <w:rPr>
          <w:rFonts w:asciiTheme="majorHAnsi" w:eastAsia="Calibri" w:hAnsiTheme="majorHAnsi" w:cstheme="majorHAnsi"/>
          <w:noProof/>
          <w:sz w:val="22"/>
          <w:lang w:val="en-US" w:eastAsia="en-US"/>
        </w:rPr>
        <w:t>z naslednjim strokovno usposobljenim kadrom</w:t>
      </w:r>
      <w:r w:rsidR="003E2B6B">
        <w:rPr>
          <w:rFonts w:asciiTheme="majorHAnsi" w:eastAsia="Calibri" w:hAnsiTheme="majorHAnsi" w:cstheme="majorHAnsi"/>
          <w:noProof/>
          <w:sz w:val="22"/>
          <w:lang w:val="en-US" w:eastAsia="en-US"/>
        </w:rPr>
        <w:t>:</w:t>
      </w:r>
    </w:p>
    <w:p w14:paraId="63F0836A" w14:textId="2D7B0A0B" w:rsidR="003E2B6B" w:rsidRPr="003E2B6B" w:rsidRDefault="003E2B6B" w:rsidP="003E2B6B">
      <w:pPr>
        <w:pStyle w:val="ListParagraph"/>
        <w:numPr>
          <w:ilvl w:val="0"/>
          <w:numId w:val="46"/>
        </w:numPr>
        <w:jc w:val="both"/>
        <w:rPr>
          <w:rFonts w:asciiTheme="majorHAnsi" w:hAnsiTheme="majorHAnsi" w:cstheme="majorHAnsi"/>
          <w:noProof/>
        </w:rPr>
      </w:pPr>
      <w:r w:rsidRPr="003E2B6B">
        <w:rPr>
          <w:rFonts w:asciiTheme="majorHAnsi" w:hAnsiTheme="majorHAnsi" w:cstheme="majorHAnsi"/>
          <w:b/>
          <w:noProof/>
        </w:rPr>
        <w:t>vsaj dva (2)</w:t>
      </w:r>
      <w:r w:rsidRPr="003E2B6B">
        <w:rPr>
          <w:rFonts w:asciiTheme="majorHAnsi" w:hAnsiTheme="majorHAnsi" w:cstheme="majorHAnsi"/>
          <w:noProof/>
        </w:rPr>
        <w:t xml:space="preserve"> redno zaposlena, ki sta </w:t>
      </w:r>
      <w:r w:rsidRPr="003E2B6B">
        <w:rPr>
          <w:rFonts w:asciiTheme="majorHAnsi" w:hAnsiTheme="majorHAnsi" w:cstheme="majorHAnsi"/>
          <w:noProof/>
          <w:u w:val="single"/>
        </w:rPr>
        <w:t xml:space="preserve">usposobljena za namestitev in konfiguracijo programske opreme, ki je predmet javnega naročila, od tega mora biti </w:t>
      </w:r>
      <w:r w:rsidRPr="003E2B6B">
        <w:rPr>
          <w:rFonts w:asciiTheme="majorHAnsi" w:hAnsiTheme="majorHAnsi" w:cstheme="majorHAnsi"/>
          <w:b/>
          <w:bCs/>
          <w:noProof/>
          <w:u w:val="single"/>
        </w:rPr>
        <w:t>vsaj</w:t>
      </w:r>
      <w:r w:rsidRPr="003E2B6B">
        <w:rPr>
          <w:rFonts w:asciiTheme="majorHAnsi" w:hAnsiTheme="majorHAnsi" w:cstheme="majorHAnsi"/>
          <w:noProof/>
          <w:u w:val="single"/>
        </w:rPr>
        <w:t xml:space="preserve"> </w:t>
      </w:r>
      <w:r w:rsidRPr="003E2B6B">
        <w:rPr>
          <w:rFonts w:asciiTheme="majorHAnsi" w:hAnsiTheme="majorHAnsi" w:cstheme="majorHAnsi"/>
          <w:b/>
          <w:bCs/>
          <w:noProof/>
          <w:u w:val="single"/>
        </w:rPr>
        <w:t>eden (1)</w:t>
      </w:r>
      <w:r w:rsidRPr="003E2B6B">
        <w:rPr>
          <w:rFonts w:asciiTheme="majorHAnsi" w:hAnsiTheme="majorHAnsi" w:cstheme="majorHAnsi"/>
          <w:noProof/>
          <w:u w:val="single"/>
        </w:rPr>
        <w:t xml:space="preserve"> redno zaposlen, ki je </w:t>
      </w:r>
      <w:r w:rsidRPr="003E2B6B">
        <w:rPr>
          <w:rFonts w:asciiTheme="majorHAnsi" w:hAnsiTheme="majorHAnsi" w:cstheme="majorHAnsi"/>
          <w:b/>
          <w:noProof/>
        </w:rPr>
        <w:t>certificiran strokovnjak za ponujen produkt stopnje IDM/IAM</w:t>
      </w:r>
      <w:r w:rsidR="00BA0090">
        <w:rPr>
          <w:rFonts w:asciiTheme="majorHAnsi" w:hAnsiTheme="majorHAnsi" w:cstheme="majorHAnsi"/>
          <w:b/>
          <w:noProof/>
        </w:rPr>
        <w:t>/IGA</w:t>
      </w:r>
      <w:r w:rsidRPr="003E2B6B">
        <w:rPr>
          <w:rFonts w:asciiTheme="majorHAnsi" w:hAnsiTheme="majorHAnsi" w:cstheme="majorHAnsi"/>
          <w:b/>
          <w:noProof/>
        </w:rPr>
        <w:t xml:space="preserve"> arhitekt.</w:t>
      </w:r>
    </w:p>
    <w:p w14:paraId="7BB06E50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>Ponudnik mora kot dokazila o strokovni usposobljenosti predložiti potrdila o usposabljanju ali certifikate proizvajalca opreme.</w:t>
      </w:r>
    </w:p>
    <w:p w14:paraId="3A84F1B1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1938EC3E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  <w:t xml:space="preserve">V primeru skupne ponudbe lahko pogoj izpolnjujejo partnerji skupaj. Enako velja za ponudbe s podizvajalci. V primeru sklicevanja na zmogljivosti drugih subjektov morajo slednji izvesti posel v delu, za katerega so kadri prijavljeni. </w:t>
      </w:r>
    </w:p>
    <w:p w14:paraId="37CBD14D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noProof/>
          <w:sz w:val="22"/>
          <w:lang w:val="en-US" w:eastAsia="en-US"/>
        </w:rPr>
      </w:pPr>
    </w:p>
    <w:p w14:paraId="21295B74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Dokazilo: </w:t>
      </w:r>
    </w:p>
    <w:p w14:paraId="4AA63ADF" w14:textId="77777777" w:rsidR="00E7349E" w:rsidRPr="00E7349E" w:rsidRDefault="00E7349E" w:rsidP="00E7349E">
      <w:pPr>
        <w:suppressAutoHyphens w:val="0"/>
        <w:jc w:val="both"/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 xml:space="preserve">- izpolnjen obrazec Podatki o kadru (obrazec je del razpisne dokumentacije). </w:t>
      </w:r>
    </w:p>
    <w:p w14:paraId="26D51213" w14:textId="662D4CA9" w:rsidR="00E9298F" w:rsidRDefault="00E7349E" w:rsidP="00E7349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  <w:r w:rsidRPr="00E7349E">
        <w:rPr>
          <w:rFonts w:ascii="Calibri Light" w:eastAsia="Calibri" w:hAnsi="Calibri Light" w:cs="Calibri Light"/>
          <w:bCs w:val="0"/>
          <w:i/>
          <w:noProof/>
          <w:sz w:val="22"/>
          <w:lang w:val="en-US" w:eastAsia="en-US"/>
        </w:rPr>
        <w:t>- potrdila o usposabljanju oz. certifikati proizvajalca opreme</w:t>
      </w:r>
    </w:p>
    <w:p w14:paraId="5EE88508" w14:textId="19446D7C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128DEE6" w14:textId="47FC07E1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2AC712FD" w14:textId="32303BFE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7F7A4F12" w14:textId="1238508A" w:rsidR="00E7349E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1576804C" w14:textId="77777777" w:rsidR="00E7349E" w:rsidRPr="00E9298F" w:rsidRDefault="00E7349E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0649E5">
        <w:trPr>
          <w:trHeight w:val="1587"/>
        </w:trPr>
        <w:tc>
          <w:tcPr>
            <w:tcW w:w="5000" w:type="pct"/>
            <w:shd w:val="clear" w:color="auto" w:fill="FFF2CC" w:themeFill="accent4" w:themeFillTint="33"/>
            <w:vAlign w:val="center"/>
          </w:tcPr>
          <w:p w14:paraId="75258560" w14:textId="07B24D0D" w:rsidR="00FE3896" w:rsidRPr="00FE3896" w:rsidRDefault="00FE3896" w:rsidP="00F9797A">
            <w:pPr>
              <w:pStyle w:val="NoSpacing"/>
              <w:jc w:val="both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1F998294" w14:textId="7C1A625C" w:rsidR="00E92921" w:rsidRPr="00E92921" w:rsidRDefault="00E92921" w:rsidP="00F9797A">
            <w:pPr>
              <w:pStyle w:val="NoSpacing"/>
              <w:numPr>
                <w:ilvl w:val="0"/>
                <w:numId w:val="41"/>
              </w:numPr>
              <w:ind w:left="455"/>
              <w:jc w:val="both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usposobljenosti predloži v sistem e-JN v zavihek »Drugi dokumenti«.</w:t>
            </w:r>
          </w:p>
        </w:tc>
      </w:tr>
    </w:tbl>
    <w:p w14:paraId="45CC433F" w14:textId="6E9EB554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99F38EC" w14:textId="334D9A79" w:rsidR="000E7794" w:rsidRDefault="000E7794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432BD6B8" w14:textId="77777777" w:rsidR="00161D06" w:rsidRPr="00E9298F" w:rsidRDefault="00161D06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3E2B6B" w:rsidRPr="00A01ADB" w14:paraId="418C4B30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403F697" w14:textId="77777777" w:rsidR="003E2B6B" w:rsidRDefault="003E2B6B" w:rsidP="003E2B6B">
            <w:pPr>
              <w:jc w:val="center"/>
              <w:rPr>
                <w:rFonts w:asciiTheme="majorHAnsi" w:hAnsiTheme="majorHAnsi" w:cstheme="majorHAnsi"/>
                <w:b/>
                <w:bCs w:val="0"/>
                <w:noProof/>
                <w:sz w:val="28"/>
                <w:szCs w:val="28"/>
                <w:lang w:val="sl-SI"/>
              </w:rPr>
            </w:pPr>
            <w:r w:rsidRPr="00F35166">
              <w:rPr>
                <w:rFonts w:asciiTheme="majorHAnsi" w:hAnsiTheme="majorHAnsi" w:cstheme="majorHAnsi"/>
                <w:b/>
                <w:bCs w:val="0"/>
                <w:noProof/>
                <w:sz w:val="28"/>
                <w:szCs w:val="28"/>
                <w:lang w:val="sl-SI"/>
              </w:rPr>
              <w:t>KADER 1</w:t>
            </w:r>
          </w:p>
          <w:p w14:paraId="220A3058" w14:textId="7BED704A" w:rsidR="000E7794" w:rsidRPr="00314310" w:rsidRDefault="000E7794" w:rsidP="00314310">
            <w:pPr>
              <w:pStyle w:val="ListParagraph"/>
              <w:numPr>
                <w:ilvl w:val="0"/>
                <w:numId w:val="47"/>
              </w:numPr>
              <w:ind w:left="454"/>
              <w:jc w:val="both"/>
              <w:rPr>
                <w:rFonts w:asciiTheme="majorHAnsi" w:hAnsiTheme="majorHAnsi" w:cstheme="majorHAnsi"/>
                <w:noProof/>
              </w:rPr>
            </w:pPr>
            <w:r w:rsidRPr="00314310">
              <w:rPr>
                <w:rFonts w:asciiTheme="majorHAnsi" w:hAnsiTheme="majorHAnsi" w:cstheme="majorHAnsi"/>
                <w:noProof/>
                <w:u w:val="single"/>
              </w:rPr>
              <w:t xml:space="preserve">usposobljen za namestitev in konfiguracijo programske opreme, ki je predmet javnega naročila, </w:t>
            </w:r>
          </w:p>
          <w:p w14:paraId="133DB66E" w14:textId="476D9B28" w:rsidR="000E7794" w:rsidRPr="00314310" w:rsidRDefault="000E7794" w:rsidP="00314310">
            <w:pPr>
              <w:pStyle w:val="ListParagraph"/>
              <w:numPr>
                <w:ilvl w:val="0"/>
                <w:numId w:val="47"/>
              </w:numPr>
              <w:ind w:left="454"/>
              <w:jc w:val="both"/>
              <w:rPr>
                <w:rFonts w:asciiTheme="majorHAnsi" w:hAnsiTheme="majorHAnsi" w:cstheme="majorHAnsi"/>
                <w:bCs/>
                <w:noProof/>
              </w:rPr>
            </w:pPr>
            <w:r w:rsidRPr="00314310">
              <w:rPr>
                <w:rFonts w:asciiTheme="majorHAnsi" w:hAnsiTheme="majorHAnsi" w:cstheme="majorHAnsi"/>
                <w:b/>
                <w:noProof/>
              </w:rPr>
              <w:t>certificiran strokovnjak za ponujen produkt stopnje IDM/IAM</w:t>
            </w:r>
            <w:r w:rsidR="00BA0090">
              <w:rPr>
                <w:rFonts w:asciiTheme="majorHAnsi" w:hAnsiTheme="majorHAnsi" w:cstheme="majorHAnsi"/>
                <w:b/>
                <w:noProof/>
              </w:rPr>
              <w:t>/IGA</w:t>
            </w:r>
            <w:r w:rsidRPr="00314310">
              <w:rPr>
                <w:rFonts w:asciiTheme="majorHAnsi" w:hAnsiTheme="majorHAnsi" w:cstheme="majorHAnsi"/>
                <w:b/>
                <w:noProof/>
              </w:rPr>
              <w:t xml:space="preserve"> arhitekt.</w:t>
            </w:r>
          </w:p>
        </w:tc>
      </w:tr>
      <w:tr w:rsidR="0069728D" w:rsidRPr="00E9298F" w14:paraId="5BD0A184" w14:textId="77777777" w:rsidTr="00E7349E">
        <w:trPr>
          <w:trHeight w:val="56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E7349E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E7349E">
        <w:trPr>
          <w:trHeight w:val="73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E7349E">
        <w:trPr>
          <w:trHeight w:val="73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3E2B6B">
        <w:trPr>
          <w:trHeight w:val="1195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3E2B6B" w:rsidRPr="00A01ADB" w14:paraId="5A6EA0F4" w14:textId="77777777" w:rsidTr="00F36225">
        <w:trPr>
          <w:trHeight w:val="73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F2B2EF" w14:textId="77777777" w:rsidR="003E2B6B" w:rsidRDefault="003E2B6B" w:rsidP="00F36225">
            <w:pPr>
              <w:jc w:val="center"/>
              <w:rPr>
                <w:rFonts w:asciiTheme="majorHAnsi" w:hAnsiTheme="majorHAnsi" w:cstheme="majorHAnsi"/>
                <w:b/>
                <w:bCs w:val="0"/>
                <w:noProof/>
                <w:sz w:val="28"/>
                <w:szCs w:val="28"/>
                <w:lang w:val="sl-SI"/>
              </w:rPr>
            </w:pPr>
            <w:r w:rsidRPr="00F35166">
              <w:rPr>
                <w:rFonts w:asciiTheme="majorHAnsi" w:hAnsiTheme="majorHAnsi" w:cstheme="majorHAnsi"/>
                <w:b/>
                <w:bCs w:val="0"/>
                <w:noProof/>
                <w:sz w:val="28"/>
                <w:szCs w:val="28"/>
                <w:lang w:val="sl-SI"/>
              </w:rPr>
              <w:t>KADER 2</w:t>
            </w:r>
          </w:p>
          <w:p w14:paraId="22E586BC" w14:textId="03D9249E" w:rsidR="000E7794" w:rsidRPr="00314310" w:rsidRDefault="000E7794" w:rsidP="00314310">
            <w:pPr>
              <w:pStyle w:val="ListParagraph"/>
              <w:numPr>
                <w:ilvl w:val="0"/>
                <w:numId w:val="47"/>
              </w:numPr>
              <w:ind w:left="454"/>
              <w:jc w:val="both"/>
              <w:rPr>
                <w:rFonts w:asciiTheme="majorHAnsi" w:hAnsiTheme="majorHAnsi" w:cstheme="majorHAnsi"/>
                <w:bCs/>
                <w:noProof/>
              </w:rPr>
            </w:pPr>
            <w:r w:rsidRPr="001777D4">
              <w:rPr>
                <w:rFonts w:asciiTheme="majorHAnsi" w:hAnsiTheme="majorHAnsi" w:cstheme="majorHAnsi"/>
                <w:noProof/>
                <w:u w:val="single"/>
              </w:rPr>
              <w:t xml:space="preserve">usposobljen za namestitev in konfiguracijo programske opreme, ki je predmet javnega naročila </w:t>
            </w:r>
          </w:p>
        </w:tc>
      </w:tr>
      <w:tr w:rsidR="003E2B6B" w:rsidRPr="00E9298F" w14:paraId="679AE460" w14:textId="77777777" w:rsidTr="00F36225">
        <w:trPr>
          <w:trHeight w:val="56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6121957E" w14:textId="77777777" w:rsidR="003E2B6B" w:rsidRPr="00E9298F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0EF58" w14:textId="77777777" w:rsidR="003E2B6B" w:rsidRPr="005B4040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3E2B6B" w:rsidRPr="00E9298F" w14:paraId="586DE81F" w14:textId="77777777" w:rsidTr="00F36225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C3815CF" w14:textId="77777777" w:rsidR="003E2B6B" w:rsidRPr="00E9298F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EA9855C" w14:textId="77777777" w:rsidR="003E2B6B" w:rsidRPr="005B4040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3E2B6B" w:rsidRPr="00E9298F" w14:paraId="4F77649E" w14:textId="77777777" w:rsidTr="00F36225">
        <w:trPr>
          <w:trHeight w:val="56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0B6ED4F7" w14:textId="77777777" w:rsidR="003E2B6B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5ECCA31" w14:textId="77777777" w:rsidR="003E2B6B" w:rsidRPr="00E9298F" w:rsidRDefault="003E2B6B" w:rsidP="00F36225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815980F" w14:textId="77777777" w:rsidR="003E2B6B" w:rsidRPr="00E9298F" w:rsidRDefault="003E2B6B" w:rsidP="00F36225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3E2B6B" w:rsidRPr="00E9298F" w14:paraId="0CB3B9C5" w14:textId="77777777" w:rsidTr="00F36225">
        <w:trPr>
          <w:trHeight w:val="73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25BF431" w14:textId="77777777" w:rsidR="003E2B6B" w:rsidRPr="00F35166" w:rsidRDefault="003E2B6B" w:rsidP="00F36225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F35166"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3E2B6B" w:rsidRPr="00E9298F" w14:paraId="0FDFFC61" w14:textId="77777777" w:rsidTr="00F36225">
        <w:trPr>
          <w:trHeight w:val="737"/>
          <w:jc w:val="center"/>
        </w:trPr>
        <w:tc>
          <w:tcPr>
            <w:tcW w:w="2500" w:type="pct"/>
            <w:shd w:val="clear" w:color="auto" w:fill="FFF2CC" w:themeFill="accent4" w:themeFillTint="33"/>
            <w:vAlign w:val="center"/>
          </w:tcPr>
          <w:p w14:paraId="65EA765B" w14:textId="77777777" w:rsidR="003E2B6B" w:rsidRPr="00E9298F" w:rsidRDefault="003E2B6B" w:rsidP="00F36225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F2CC" w:themeFill="accent4" w:themeFillTint="33"/>
            <w:vAlign w:val="center"/>
          </w:tcPr>
          <w:p w14:paraId="6ECB7F4F" w14:textId="77777777" w:rsidR="003E2B6B" w:rsidRPr="00E9298F" w:rsidRDefault="003E2B6B" w:rsidP="00F36225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3E2B6B" w:rsidRPr="00E9298F" w14:paraId="66D70876" w14:textId="77777777" w:rsidTr="003E2B6B">
        <w:trPr>
          <w:trHeight w:val="1304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1C053" w14:textId="77777777" w:rsidR="003E2B6B" w:rsidRDefault="003E2B6B" w:rsidP="00F36225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59BF4A3" w14:textId="77777777" w:rsidR="003E2B6B" w:rsidRPr="00E9298F" w:rsidRDefault="003E2B6B" w:rsidP="00F36225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4EBCD" w14:textId="77777777" w:rsidR="003E2B6B" w:rsidRPr="00E9298F" w:rsidRDefault="003E2B6B" w:rsidP="00F36225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666C0467" w14:textId="08AF647E" w:rsidR="00882A90" w:rsidRPr="00E7349E" w:rsidRDefault="00353E48" w:rsidP="00EF0516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</w:p>
    <w:sectPr w:rsidR="00882A90" w:rsidRPr="00E7349E" w:rsidSect="009B0D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78" w:right="1417" w:bottom="1417" w:left="1417" w:header="708" w:footer="454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9817" w14:textId="77777777" w:rsidR="00E14C7B" w:rsidRDefault="00E14C7B">
      <w:r>
        <w:separator/>
      </w:r>
    </w:p>
  </w:endnote>
  <w:endnote w:type="continuationSeparator" w:id="0">
    <w:p w14:paraId="7C0C881E" w14:textId="77777777" w:rsidR="00E14C7B" w:rsidRDefault="00E1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2D4F9" w14:textId="77777777" w:rsidR="00E2747B" w:rsidRDefault="00E274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A2DF6" w14:textId="1C8F4A3F" w:rsidR="009B0DAE" w:rsidRPr="00534AAB" w:rsidRDefault="009B0DAE" w:rsidP="00153853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</w:p>
  <w:tbl>
    <w:tblPr>
      <w:tblW w:w="921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519"/>
    </w:tblGrid>
    <w:tr w:rsidR="009B0DAE" w:rsidRPr="00534AAB" w14:paraId="39A2892B" w14:textId="77777777" w:rsidTr="009B0DAE">
      <w:tc>
        <w:tcPr>
          <w:tcW w:w="4695" w:type="dxa"/>
          <w:shd w:val="clear" w:color="auto" w:fill="auto"/>
        </w:tcPr>
        <w:bookmarkEnd w:id="2"/>
        <w:p w14:paraId="4EF2239D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519" w:type="dxa"/>
          <w:shd w:val="clear" w:color="auto" w:fill="auto"/>
          <w:vAlign w:val="center"/>
        </w:tcPr>
        <w:p w14:paraId="3A4D116E" w14:textId="77777777" w:rsidR="009B0DAE" w:rsidRPr="00534AAB" w:rsidRDefault="009B0DAE" w:rsidP="009B0DA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7C1B4416" w14:textId="616E578D" w:rsidR="003F3823" w:rsidRPr="009B0DAE" w:rsidRDefault="003F3823" w:rsidP="009B0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A87BE" w14:textId="77777777" w:rsidR="00E14C7B" w:rsidRDefault="00E14C7B">
      <w:r>
        <w:separator/>
      </w:r>
    </w:p>
  </w:footnote>
  <w:footnote w:type="continuationSeparator" w:id="0">
    <w:p w14:paraId="1AF7F523" w14:textId="77777777" w:rsidR="00E14C7B" w:rsidRDefault="00E14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496D" w14:textId="77777777" w:rsidR="00E2747B" w:rsidRDefault="00E27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688A" w14:textId="4A31E78F" w:rsidR="004662D2" w:rsidRDefault="003E2B6B" w:rsidP="003E2B6B">
    <w:bookmarkStart w:id="0" w:name="_Hlk95144490"/>
    <w:bookmarkStart w:id="1" w:name="_Hlk95144491"/>
    <w:r>
      <w:rPr>
        <w:noProof/>
      </w:rPr>
      <w:drawing>
        <wp:inline distT="0" distB="0" distL="0" distR="0" wp14:anchorId="346DD4B0" wp14:editId="022243F4">
          <wp:extent cx="5760720" cy="49667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6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  <w:p w14:paraId="7DE8BC1F" w14:textId="6F11EF40" w:rsidR="00AE1902" w:rsidRDefault="00AE1902" w:rsidP="00AE1902">
    <w:pPr>
      <w:pStyle w:val="Header"/>
      <w:jc w:val="right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AE1902" w:rsidRPr="003A1EA8" w14:paraId="641A84DC" w14:textId="77777777" w:rsidTr="003B157A">
      <w:tc>
        <w:tcPr>
          <w:tcW w:w="2938" w:type="dxa"/>
          <w:shd w:val="clear" w:color="auto" w:fill="auto"/>
        </w:tcPr>
        <w:p w14:paraId="2BED31BE" w14:textId="77777777" w:rsidR="00AE1902" w:rsidRPr="003A1EA8" w:rsidRDefault="00AE1902" w:rsidP="00AE1902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459A20E9" w14:textId="77777777" w:rsidR="00AE1902" w:rsidRPr="003A1EA8" w:rsidRDefault="00AE1902" w:rsidP="00AE1902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44ED7125" w14:textId="77777777" w:rsidR="00AE1902" w:rsidRPr="003A1EA8" w:rsidRDefault="00AE1902" w:rsidP="00AE1902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1E144A9C" w14:textId="77777777" w:rsidR="00AE1902" w:rsidRPr="009B0DAE" w:rsidRDefault="00AE1902" w:rsidP="00AE1902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014FD1"/>
    <w:multiLevelType w:val="hybridMultilevel"/>
    <w:tmpl w:val="33780F7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B830D59"/>
    <w:multiLevelType w:val="hybridMultilevel"/>
    <w:tmpl w:val="822C5712"/>
    <w:lvl w:ilvl="0" w:tplc="719C076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23690"/>
    <w:multiLevelType w:val="hybridMultilevel"/>
    <w:tmpl w:val="EF58A9C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71BC0"/>
    <w:multiLevelType w:val="hybridMultilevel"/>
    <w:tmpl w:val="7E7A714E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37"/>
  </w:num>
  <w:num w:numId="9">
    <w:abstractNumId w:val="11"/>
  </w:num>
  <w:num w:numId="10">
    <w:abstractNumId w:val="7"/>
  </w:num>
  <w:num w:numId="11">
    <w:abstractNumId w:val="32"/>
  </w:num>
  <w:num w:numId="12">
    <w:abstractNumId w:val="14"/>
  </w:num>
  <w:num w:numId="13">
    <w:abstractNumId w:val="19"/>
  </w:num>
  <w:num w:numId="14">
    <w:abstractNumId w:val="40"/>
  </w:num>
  <w:num w:numId="15">
    <w:abstractNumId w:val="6"/>
  </w:num>
  <w:num w:numId="16">
    <w:abstractNumId w:val="21"/>
  </w:num>
  <w:num w:numId="17">
    <w:abstractNumId w:val="39"/>
  </w:num>
  <w:num w:numId="18">
    <w:abstractNumId w:val="20"/>
  </w:num>
  <w:num w:numId="19">
    <w:abstractNumId w:val="34"/>
  </w:num>
  <w:num w:numId="20">
    <w:abstractNumId w:val="28"/>
  </w:num>
  <w:num w:numId="21">
    <w:abstractNumId w:val="41"/>
  </w:num>
  <w:num w:numId="22">
    <w:abstractNumId w:val="17"/>
  </w:num>
  <w:num w:numId="23">
    <w:abstractNumId w:val="27"/>
  </w:num>
  <w:num w:numId="24">
    <w:abstractNumId w:val="33"/>
  </w:num>
  <w:num w:numId="25">
    <w:abstractNumId w:val="38"/>
  </w:num>
  <w:num w:numId="26">
    <w:abstractNumId w:val="15"/>
  </w:num>
  <w:num w:numId="27">
    <w:abstractNumId w:val="43"/>
  </w:num>
  <w:num w:numId="28">
    <w:abstractNumId w:val="24"/>
  </w:num>
  <w:num w:numId="29">
    <w:abstractNumId w:val="36"/>
  </w:num>
  <w:num w:numId="30">
    <w:abstractNumId w:val="25"/>
  </w:num>
  <w:num w:numId="31">
    <w:abstractNumId w:val="13"/>
  </w:num>
  <w:num w:numId="32">
    <w:abstractNumId w:val="29"/>
  </w:num>
  <w:num w:numId="33">
    <w:abstractNumId w:val="26"/>
  </w:num>
  <w:num w:numId="34">
    <w:abstractNumId w:val="45"/>
  </w:num>
  <w:num w:numId="35">
    <w:abstractNumId w:val="12"/>
  </w:num>
  <w:num w:numId="36">
    <w:abstractNumId w:val="10"/>
  </w:num>
  <w:num w:numId="37">
    <w:abstractNumId w:val="42"/>
  </w:num>
  <w:num w:numId="38">
    <w:abstractNumId w:val="22"/>
  </w:num>
  <w:num w:numId="39">
    <w:abstractNumId w:val="8"/>
  </w:num>
  <w:num w:numId="40">
    <w:abstractNumId w:val="30"/>
  </w:num>
  <w:num w:numId="41">
    <w:abstractNumId w:val="23"/>
  </w:num>
  <w:num w:numId="42">
    <w:abstractNumId w:val="44"/>
  </w:num>
  <w:num w:numId="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9"/>
  </w:num>
  <w:num w:numId="46">
    <w:abstractNumId w:val="31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50A7A"/>
    <w:rsid w:val="00061781"/>
    <w:rsid w:val="000649E5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D413C"/>
    <w:rsid w:val="000E2A60"/>
    <w:rsid w:val="000E5BDB"/>
    <w:rsid w:val="000E7794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3853"/>
    <w:rsid w:val="00155C91"/>
    <w:rsid w:val="00156E42"/>
    <w:rsid w:val="00161AD6"/>
    <w:rsid w:val="00161D0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2D17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0958"/>
    <w:rsid w:val="002F2EC2"/>
    <w:rsid w:val="002F543F"/>
    <w:rsid w:val="002F62E9"/>
    <w:rsid w:val="002F7589"/>
    <w:rsid w:val="00303754"/>
    <w:rsid w:val="003037BF"/>
    <w:rsid w:val="00314310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2B6B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180D"/>
    <w:rsid w:val="00486B00"/>
    <w:rsid w:val="00494BE5"/>
    <w:rsid w:val="004A3592"/>
    <w:rsid w:val="004A7AD2"/>
    <w:rsid w:val="004B21D5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008E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837B7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30E98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D4A01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0DAE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5F1"/>
    <w:rsid w:val="00AA0C5A"/>
    <w:rsid w:val="00AA69D0"/>
    <w:rsid w:val="00AB55B8"/>
    <w:rsid w:val="00AB619E"/>
    <w:rsid w:val="00AC6893"/>
    <w:rsid w:val="00AD2FA1"/>
    <w:rsid w:val="00AD7635"/>
    <w:rsid w:val="00AE17F3"/>
    <w:rsid w:val="00AE1902"/>
    <w:rsid w:val="00AE30DB"/>
    <w:rsid w:val="00AF52AE"/>
    <w:rsid w:val="00AF6539"/>
    <w:rsid w:val="00AF69FD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2C3D"/>
    <w:rsid w:val="00B847E1"/>
    <w:rsid w:val="00B862EF"/>
    <w:rsid w:val="00B9150B"/>
    <w:rsid w:val="00B92536"/>
    <w:rsid w:val="00B965D0"/>
    <w:rsid w:val="00BA0090"/>
    <w:rsid w:val="00BA41DB"/>
    <w:rsid w:val="00BA4DF7"/>
    <w:rsid w:val="00BA59CC"/>
    <w:rsid w:val="00BA7B6E"/>
    <w:rsid w:val="00BB325B"/>
    <w:rsid w:val="00BB4FA7"/>
    <w:rsid w:val="00BC2A3F"/>
    <w:rsid w:val="00BC51A3"/>
    <w:rsid w:val="00BD2B79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3506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CF650F"/>
    <w:rsid w:val="00D1437C"/>
    <w:rsid w:val="00D15E2F"/>
    <w:rsid w:val="00D25500"/>
    <w:rsid w:val="00D25C1D"/>
    <w:rsid w:val="00D26B9D"/>
    <w:rsid w:val="00D54601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14C7B"/>
    <w:rsid w:val="00E21815"/>
    <w:rsid w:val="00E22000"/>
    <w:rsid w:val="00E2747B"/>
    <w:rsid w:val="00E27E71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349E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166"/>
    <w:rsid w:val="00F35C55"/>
    <w:rsid w:val="00F40AE5"/>
    <w:rsid w:val="00F44543"/>
    <w:rsid w:val="00F46FC6"/>
    <w:rsid w:val="00F47BF3"/>
    <w:rsid w:val="00F5143A"/>
    <w:rsid w:val="00F67A8D"/>
    <w:rsid w:val="00F72BCF"/>
    <w:rsid w:val="00F737BC"/>
    <w:rsid w:val="00F73F73"/>
    <w:rsid w:val="00F7605D"/>
    <w:rsid w:val="00F821A2"/>
    <w:rsid w:val="00F86900"/>
    <w:rsid w:val="00F86D61"/>
    <w:rsid w:val="00F9797A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AE015-07C7-40FC-A7A7-342856C47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2409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Ariana Šuc</cp:lastModifiedBy>
  <cp:revision>61</cp:revision>
  <cp:lastPrinted>2018-01-22T12:23:00Z</cp:lastPrinted>
  <dcterms:created xsi:type="dcterms:W3CDTF">2019-02-21T09:02:00Z</dcterms:created>
  <dcterms:modified xsi:type="dcterms:W3CDTF">2025-04-17T19:38:00Z</dcterms:modified>
</cp:coreProperties>
</file>